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proofErr w:type="gramStart"/>
      <w:r>
        <w:rPr>
          <w:b/>
          <w:bCs/>
          <w:sz w:val="28"/>
        </w:rPr>
        <w:t xml:space="preserve">(капитальный ремонт </w:t>
      </w:r>
      <w:r w:rsidR="001359F6">
        <w:rPr>
          <w:b/>
          <w:bCs/>
          <w:sz w:val="28"/>
        </w:rPr>
        <w:t>кровли</w:t>
      </w:r>
      <w:r>
        <w:rPr>
          <w:b/>
          <w:bCs/>
          <w:sz w:val="28"/>
        </w:rPr>
        <w:t xml:space="preserve"> многоквартирного дома</w:t>
      </w:r>
      <w:r w:rsidR="004D5901">
        <w:rPr>
          <w:b/>
          <w:bCs/>
          <w:sz w:val="28"/>
        </w:rPr>
        <w:t xml:space="preserve"> по адресу: </w:t>
      </w:r>
      <w:proofErr w:type="gramEnd"/>
    </w:p>
    <w:p w:rsidR="004D5901" w:rsidRDefault="00916D32" w:rsidP="00CC232A">
      <w:pPr>
        <w:jc w:val="center"/>
        <w:rPr>
          <w:b/>
          <w:bCs/>
          <w:sz w:val="28"/>
          <w:szCs w:val="28"/>
        </w:rPr>
      </w:pPr>
      <w:proofErr w:type="spellStart"/>
      <w:r>
        <w:rPr>
          <w:b/>
          <w:bCs/>
          <w:sz w:val="28"/>
        </w:rPr>
        <w:t>г</w:t>
      </w:r>
      <w:proofErr w:type="gramStart"/>
      <w:r>
        <w:rPr>
          <w:b/>
          <w:bCs/>
          <w:sz w:val="28"/>
        </w:rPr>
        <w:t>.</w:t>
      </w:r>
      <w:r w:rsidR="001C558C">
        <w:rPr>
          <w:b/>
          <w:bCs/>
          <w:sz w:val="28"/>
        </w:rPr>
        <w:t>У</w:t>
      </w:r>
      <w:proofErr w:type="gramEnd"/>
      <w:r w:rsidR="001C558C">
        <w:rPr>
          <w:b/>
          <w:bCs/>
          <w:sz w:val="28"/>
        </w:rPr>
        <w:t>глего</w:t>
      </w:r>
      <w:r>
        <w:rPr>
          <w:b/>
          <w:bCs/>
          <w:sz w:val="28"/>
        </w:rPr>
        <w:t>рск</w:t>
      </w:r>
      <w:proofErr w:type="spellEnd"/>
      <w:r w:rsidR="009A64EA">
        <w:rPr>
          <w:b/>
          <w:bCs/>
          <w:sz w:val="28"/>
        </w:rPr>
        <w:t xml:space="preserve"> </w:t>
      </w:r>
      <w:proofErr w:type="spellStart"/>
      <w:r w:rsidR="009A64EA">
        <w:rPr>
          <w:b/>
          <w:bCs/>
          <w:sz w:val="28"/>
        </w:rPr>
        <w:t>ул.</w:t>
      </w:r>
      <w:r w:rsidR="000724E5">
        <w:rPr>
          <w:b/>
          <w:bCs/>
          <w:sz w:val="28"/>
        </w:rPr>
        <w:t>Примор</w:t>
      </w:r>
      <w:r w:rsidR="00425C40">
        <w:rPr>
          <w:b/>
          <w:bCs/>
          <w:sz w:val="28"/>
        </w:rPr>
        <w:t>ск</w:t>
      </w:r>
      <w:r w:rsidR="001C558C">
        <w:rPr>
          <w:b/>
          <w:bCs/>
          <w:sz w:val="28"/>
        </w:rPr>
        <w:t>ая</w:t>
      </w:r>
      <w:proofErr w:type="spellEnd"/>
      <w:r w:rsidR="004D5901">
        <w:rPr>
          <w:b/>
          <w:bCs/>
          <w:sz w:val="28"/>
        </w:rPr>
        <w:t xml:space="preserve"> дом </w:t>
      </w:r>
      <w:r w:rsidR="001359F6">
        <w:rPr>
          <w:b/>
          <w:bCs/>
          <w:sz w:val="28"/>
        </w:rPr>
        <w:t>21</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 xml:space="preserve">ов в Углегорском городском округе (капитальный ремонт </w:t>
      </w:r>
      <w:r w:rsidR="001359F6">
        <w:rPr>
          <w:bCs/>
        </w:rPr>
        <w:t>кровли</w:t>
      </w:r>
      <w:r w:rsidR="001C558C">
        <w:rPr>
          <w:bCs/>
        </w:rPr>
        <w:t xml:space="preserve">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proofErr w:type="spellStart"/>
      <w:r w:rsidR="00CC232A" w:rsidRPr="00FE796C">
        <w:rPr>
          <w:bCs/>
        </w:rPr>
        <w:t>г</w:t>
      </w:r>
      <w:proofErr w:type="gramStart"/>
      <w:r w:rsidR="00CC232A" w:rsidRPr="00FE796C">
        <w:rPr>
          <w:bCs/>
        </w:rPr>
        <w:t>.</w:t>
      </w:r>
      <w:r w:rsidR="001C558C">
        <w:rPr>
          <w:bCs/>
        </w:rPr>
        <w:t>У</w:t>
      </w:r>
      <w:proofErr w:type="gramEnd"/>
      <w:r w:rsidR="001C558C">
        <w:rPr>
          <w:bCs/>
        </w:rPr>
        <w:t>глегор</w:t>
      </w:r>
      <w:r w:rsidR="004043E9" w:rsidRPr="00FE796C">
        <w:rPr>
          <w:bCs/>
        </w:rPr>
        <w:t>ск</w:t>
      </w:r>
      <w:proofErr w:type="spellEnd"/>
      <w:r w:rsidR="00FE796C" w:rsidRPr="00FE796C">
        <w:rPr>
          <w:bCs/>
        </w:rPr>
        <w:t xml:space="preserve"> </w:t>
      </w:r>
      <w:proofErr w:type="spellStart"/>
      <w:r w:rsidR="00FE796C" w:rsidRPr="00FE796C">
        <w:rPr>
          <w:bCs/>
        </w:rPr>
        <w:t>ул.</w:t>
      </w:r>
      <w:r w:rsidR="000724E5">
        <w:rPr>
          <w:bCs/>
        </w:rPr>
        <w:t>Примор</w:t>
      </w:r>
      <w:r w:rsidR="00425C40">
        <w:rPr>
          <w:bCs/>
        </w:rPr>
        <w:t>ск</w:t>
      </w:r>
      <w:r w:rsidR="001C558C">
        <w:rPr>
          <w:bCs/>
        </w:rPr>
        <w:t>ая</w:t>
      </w:r>
      <w:proofErr w:type="spellEnd"/>
      <w:r w:rsidRPr="00FE796C">
        <w:rPr>
          <w:bCs/>
        </w:rPr>
        <w:t xml:space="preserve"> дом </w:t>
      </w:r>
      <w:r w:rsidR="001359F6">
        <w:rPr>
          <w:bCs/>
        </w:rPr>
        <w:t>21</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proofErr w:type="spellStart"/>
      <w:r>
        <w:t>г.</w:t>
      </w:r>
      <w:r w:rsidR="001C558C">
        <w:t>Углего</w:t>
      </w:r>
      <w:r w:rsidR="004D5901">
        <w:t>рск</w:t>
      </w:r>
      <w:proofErr w:type="spellEnd"/>
      <w:r w:rsidR="004D5901">
        <w:t xml:space="preserve">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1359F6">
        <w:rPr>
          <w:bCs/>
        </w:rPr>
        <w:t>кровли</w:t>
      </w:r>
      <w:r w:rsidR="00774BB9">
        <w:rPr>
          <w:bCs/>
        </w:rPr>
        <w:t xml:space="preserve"> многоквартирного дома</w:t>
      </w:r>
      <w:r w:rsidR="00774BB9" w:rsidRPr="00FE796C">
        <w:rPr>
          <w:bCs/>
        </w:rPr>
        <w:t xml:space="preserve"> по адресу:</w:t>
      </w:r>
      <w:r w:rsidR="001C558C">
        <w:t xml:space="preserve">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0724E5">
        <w:rPr>
          <w:bCs/>
        </w:rPr>
        <w:t>Приморская</w:t>
      </w:r>
      <w:proofErr w:type="spellEnd"/>
      <w:r w:rsidR="000724E5" w:rsidRPr="00FE796C">
        <w:rPr>
          <w:bCs/>
        </w:rPr>
        <w:t xml:space="preserve"> дом </w:t>
      </w:r>
      <w:r w:rsidR="001359F6">
        <w:rPr>
          <w:bCs/>
        </w:rPr>
        <w:t>21</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359F6">
        <w:rPr>
          <w:bCs/>
        </w:rPr>
        <w:t>кровли</w:t>
      </w:r>
      <w:r w:rsidR="0055107D">
        <w:rPr>
          <w:bCs/>
        </w:rPr>
        <w:t xml:space="preserve"> –</w:t>
      </w:r>
      <w:r w:rsidR="00A12A97">
        <w:rPr>
          <w:bCs/>
        </w:rPr>
        <w:t xml:space="preserve"> </w:t>
      </w:r>
      <w:r w:rsidR="001359F6">
        <w:rPr>
          <w:bCs/>
        </w:rPr>
        <w:t>5</w:t>
      </w:r>
      <w:r w:rsidR="00021CF3" w:rsidRPr="00A12A97">
        <w:rPr>
          <w:bCs/>
        </w:rPr>
        <w:t> </w:t>
      </w:r>
      <w:r w:rsidR="000724E5">
        <w:rPr>
          <w:bCs/>
        </w:rPr>
        <w:t>7</w:t>
      </w:r>
      <w:r w:rsidR="001359F6">
        <w:rPr>
          <w:bCs/>
        </w:rPr>
        <w:t>94</w:t>
      </w:r>
      <w:r w:rsidR="00021CF3" w:rsidRPr="00A12A97">
        <w:rPr>
          <w:bCs/>
        </w:rPr>
        <w:t> </w:t>
      </w:r>
      <w:r w:rsidR="001359F6">
        <w:rPr>
          <w:bCs/>
        </w:rPr>
        <w:t>680</w:t>
      </w:r>
      <w:r w:rsidR="00021CF3" w:rsidRPr="00A12A97">
        <w:rPr>
          <w:bCs/>
        </w:rPr>
        <w:t>,</w:t>
      </w:r>
      <w:r w:rsidR="00021CF3">
        <w:rPr>
          <w:bCs/>
        </w:rPr>
        <w:t>00</w:t>
      </w:r>
      <w:r w:rsidR="007C79D2">
        <w:rPr>
          <w:bCs/>
        </w:rPr>
        <w:t xml:space="preserve"> рубл</w:t>
      </w:r>
      <w:r w:rsidR="001359F6">
        <w:rPr>
          <w:bCs/>
        </w:rPr>
        <w:t>ей</w:t>
      </w:r>
      <w:r w:rsidR="001C558C">
        <w:rPr>
          <w:bCs/>
        </w:rPr>
        <w:t>.</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A12A97">
        <w:rPr>
          <w:b/>
          <w:bCs/>
        </w:rPr>
        <w:t xml:space="preserve"> </w:t>
      </w:r>
      <w:r w:rsidR="001359F6">
        <w:rPr>
          <w:b/>
          <w:bCs/>
        </w:rPr>
        <w:t>5</w:t>
      </w:r>
      <w:r>
        <w:rPr>
          <w:b/>
          <w:bCs/>
        </w:rPr>
        <w:t> </w:t>
      </w:r>
      <w:r w:rsidR="000724E5">
        <w:rPr>
          <w:b/>
          <w:bCs/>
        </w:rPr>
        <w:t>7</w:t>
      </w:r>
      <w:r w:rsidR="001359F6">
        <w:rPr>
          <w:b/>
          <w:bCs/>
        </w:rPr>
        <w:t>94</w:t>
      </w:r>
      <w:r>
        <w:rPr>
          <w:b/>
          <w:bCs/>
        </w:rPr>
        <w:t xml:space="preserve"> </w:t>
      </w:r>
      <w:r w:rsidR="001359F6">
        <w:rPr>
          <w:b/>
          <w:bCs/>
        </w:rPr>
        <w:t>680</w:t>
      </w:r>
      <w:r w:rsidR="00A12A97">
        <w:rPr>
          <w:b/>
          <w:bCs/>
        </w:rPr>
        <w:t>,</w:t>
      </w:r>
      <w:r w:rsidR="00021CF3">
        <w:rPr>
          <w:b/>
          <w:bCs/>
        </w:rPr>
        <w:t>00</w:t>
      </w:r>
      <w:r w:rsidR="007C79D2">
        <w:rPr>
          <w:b/>
          <w:bCs/>
        </w:rPr>
        <w:t xml:space="preserve"> рубл</w:t>
      </w:r>
      <w:r w:rsidR="001359F6">
        <w:rPr>
          <w:b/>
          <w:bCs/>
        </w:rPr>
        <w:t>ей</w:t>
      </w:r>
      <w:r w:rsidR="00A12A97" w:rsidRPr="00A12A97">
        <w:rPr>
          <w:bCs/>
        </w:rPr>
        <w:t xml:space="preserve"> </w:t>
      </w:r>
    </w:p>
    <w:p w:rsidR="00A12A97" w:rsidRPr="00A12A97" w:rsidRDefault="001359F6" w:rsidP="009105EC">
      <w:pPr>
        <w:ind w:left="283"/>
        <w:jc w:val="both"/>
        <w:rPr>
          <w:b/>
          <w:bCs/>
        </w:rPr>
      </w:pPr>
      <w:r>
        <w:rPr>
          <w:b/>
          <w:bCs/>
        </w:rPr>
        <w:t>Пять</w:t>
      </w:r>
      <w:r w:rsidR="00AD57E1">
        <w:rPr>
          <w:b/>
          <w:bCs/>
        </w:rPr>
        <w:t xml:space="preserve"> миллион</w:t>
      </w:r>
      <w:r>
        <w:rPr>
          <w:b/>
          <w:bCs/>
        </w:rPr>
        <w:t>ов</w:t>
      </w:r>
      <w:r w:rsidR="00AD57E1">
        <w:rPr>
          <w:b/>
          <w:bCs/>
        </w:rPr>
        <w:t xml:space="preserve"> </w:t>
      </w:r>
      <w:r w:rsidR="000724E5">
        <w:rPr>
          <w:b/>
          <w:bCs/>
        </w:rPr>
        <w:t>сем</w:t>
      </w:r>
      <w:r w:rsidR="0055107D">
        <w:rPr>
          <w:b/>
          <w:bCs/>
        </w:rPr>
        <w:t xml:space="preserve">ьсот </w:t>
      </w:r>
      <w:r>
        <w:rPr>
          <w:b/>
          <w:bCs/>
        </w:rPr>
        <w:t>девяносто четыре</w:t>
      </w:r>
      <w:r w:rsidR="00AD57E1">
        <w:rPr>
          <w:b/>
          <w:bCs/>
        </w:rPr>
        <w:t xml:space="preserve"> тысяч</w:t>
      </w:r>
      <w:r>
        <w:rPr>
          <w:b/>
          <w:bCs/>
        </w:rPr>
        <w:t>и</w:t>
      </w:r>
      <w:r w:rsidR="00AD57E1">
        <w:rPr>
          <w:b/>
          <w:bCs/>
        </w:rPr>
        <w:t xml:space="preserve"> </w:t>
      </w:r>
      <w:r>
        <w:rPr>
          <w:b/>
          <w:bCs/>
        </w:rPr>
        <w:t>шес</w:t>
      </w:r>
      <w:r w:rsidR="000724E5">
        <w:rPr>
          <w:b/>
          <w:bCs/>
        </w:rPr>
        <w:t>т</w:t>
      </w:r>
      <w:r w:rsidR="00425C40">
        <w:rPr>
          <w:b/>
          <w:bCs/>
        </w:rPr>
        <w:t>ьсот</w:t>
      </w:r>
      <w:r w:rsidR="0055107D">
        <w:rPr>
          <w:b/>
          <w:bCs/>
        </w:rPr>
        <w:t xml:space="preserve"> </w:t>
      </w:r>
      <w:r>
        <w:rPr>
          <w:b/>
          <w:bCs/>
        </w:rPr>
        <w:t>восем</w:t>
      </w:r>
      <w:r w:rsidR="001C558C">
        <w:rPr>
          <w:b/>
          <w:bCs/>
        </w:rPr>
        <w:t xml:space="preserve">ьдесят </w:t>
      </w:r>
      <w:r w:rsidR="00AD57E1">
        <w:rPr>
          <w:b/>
          <w:bCs/>
        </w:rPr>
        <w:t>рубл</w:t>
      </w:r>
      <w:r>
        <w:rPr>
          <w:b/>
          <w:bCs/>
        </w:rPr>
        <w:t>ей</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1359F6">
        <w:rPr>
          <w:bCs/>
        </w:rPr>
        <w:t>кровли</w:t>
      </w:r>
      <w:r w:rsidR="00774BB9">
        <w:rPr>
          <w:bCs/>
        </w:rPr>
        <w:t xml:space="preserve">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0724E5">
        <w:rPr>
          <w:bCs/>
        </w:rPr>
        <w:t>Приморская</w:t>
      </w:r>
      <w:proofErr w:type="spellEnd"/>
      <w:r w:rsidR="000724E5" w:rsidRPr="00FE796C">
        <w:rPr>
          <w:bCs/>
        </w:rPr>
        <w:t xml:space="preserve"> дом </w:t>
      </w:r>
      <w:r w:rsidR="001359F6">
        <w:rPr>
          <w:bCs/>
        </w:rPr>
        <w:t>21</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bookmarkStart w:id="0" w:name="_GoBack"/>
      <w:bookmarkEnd w:id="0"/>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proofErr w:type="spellStart"/>
      <w:r w:rsidRPr="009A64EA">
        <w:t>г</w:t>
      </w:r>
      <w:r w:rsidR="009A64EA">
        <w:t>.</w:t>
      </w:r>
      <w:r w:rsidR="001A06BB">
        <w:t>Углего</w:t>
      </w:r>
      <w:r w:rsidR="00916D32">
        <w:t>рск</w:t>
      </w:r>
      <w:proofErr w:type="spellEnd"/>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1359F6">
        <w:rPr>
          <w:bCs/>
        </w:rPr>
        <w:t>кровли</w:t>
      </w:r>
      <w:r w:rsidR="00774BB9">
        <w:rPr>
          <w:bCs/>
        </w:rPr>
        <w:t xml:space="preserve">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0724E5">
        <w:rPr>
          <w:bCs/>
        </w:rPr>
        <w:t>Приморская</w:t>
      </w:r>
      <w:proofErr w:type="spellEnd"/>
      <w:r w:rsidR="000724E5" w:rsidRPr="00FE796C">
        <w:rPr>
          <w:bCs/>
        </w:rPr>
        <w:t xml:space="preserve"> дом </w:t>
      </w:r>
      <w:r w:rsidR="001359F6">
        <w:rPr>
          <w:bCs/>
        </w:rPr>
        <w:t>21</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359F6">
        <w:t>кровли</w:t>
      </w:r>
      <w:r>
        <w:t xml:space="preserve"> многоквартирного дома</w:t>
      </w:r>
      <w:r w:rsidRPr="00C92173">
        <w:rPr>
          <w:bCs/>
        </w:rPr>
        <w:t xml:space="preserve"> по адресу: </w:t>
      </w:r>
      <w:proofErr w:type="spellStart"/>
      <w:r w:rsidR="001A06BB" w:rsidRPr="00FD58A9">
        <w:t>г</w:t>
      </w:r>
      <w:proofErr w:type="gramStart"/>
      <w:r w:rsidR="001A06BB" w:rsidRPr="00FD58A9">
        <w:t>.</w:t>
      </w:r>
      <w:r w:rsidR="001A06BB">
        <w:t>У</w:t>
      </w:r>
      <w:proofErr w:type="gramEnd"/>
      <w:r w:rsidR="001A06BB">
        <w:t>глегорск</w:t>
      </w:r>
      <w:proofErr w:type="spellEnd"/>
      <w:r w:rsidR="001A06BB">
        <w:t xml:space="preserve"> </w:t>
      </w:r>
      <w:proofErr w:type="spellStart"/>
      <w:r w:rsidR="001A06BB">
        <w:t>ул.</w:t>
      </w:r>
      <w:r w:rsidR="000724E5">
        <w:rPr>
          <w:bCs/>
        </w:rPr>
        <w:t>Приморская</w:t>
      </w:r>
      <w:proofErr w:type="spellEnd"/>
      <w:r w:rsidR="000724E5">
        <w:rPr>
          <w:bCs/>
        </w:rPr>
        <w:t xml:space="preserve"> д.</w:t>
      </w:r>
      <w:r w:rsidR="001359F6">
        <w:rPr>
          <w:bCs/>
        </w:rPr>
        <w:t>21</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0724E5">
        <w:rPr>
          <w:color w:val="000000" w:themeColor="text1"/>
        </w:rPr>
        <w:t>1</w:t>
      </w:r>
      <w:r w:rsidR="001359F6">
        <w:rPr>
          <w:color w:val="000000" w:themeColor="text1"/>
        </w:rPr>
        <w:t>4</w:t>
      </w:r>
      <w:r w:rsidR="00CA6FD1">
        <w:rPr>
          <w:color w:val="000000" w:themeColor="text1"/>
        </w:rPr>
        <w:t>.</w:t>
      </w:r>
      <w:r w:rsidR="00425C40">
        <w:rPr>
          <w:color w:val="000000" w:themeColor="text1"/>
        </w:rPr>
        <w:t>3</w:t>
      </w:r>
      <w:r w:rsidR="00CA6FD1">
        <w:rPr>
          <w:color w:val="000000" w:themeColor="text1"/>
        </w:rPr>
        <w:t>0</w:t>
      </w:r>
      <w:r w:rsidR="00FA1413">
        <w:rPr>
          <w:color w:val="000000" w:themeColor="text1"/>
        </w:rPr>
        <w:t xml:space="preserve"> до </w:t>
      </w:r>
      <w:r w:rsidR="00425C40">
        <w:rPr>
          <w:color w:val="000000" w:themeColor="text1"/>
        </w:rPr>
        <w:t>1</w:t>
      </w:r>
      <w:r w:rsidR="001359F6">
        <w:rPr>
          <w:color w:val="000000" w:themeColor="text1"/>
        </w:rPr>
        <w:t>5</w:t>
      </w:r>
      <w:r w:rsidR="00FA1413">
        <w:rPr>
          <w:color w:val="000000" w:themeColor="text1"/>
        </w:rPr>
        <w:t>.</w:t>
      </w:r>
      <w:r w:rsidR="00425C40">
        <w:rPr>
          <w:color w:val="000000" w:themeColor="text1"/>
        </w:rPr>
        <w:t>0</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proofErr w:type="spellStart"/>
      <w:r w:rsidR="001A06BB" w:rsidRPr="009A64EA">
        <w:t>г</w:t>
      </w:r>
      <w:proofErr w:type="gramStart"/>
      <w:r w:rsidR="001A06BB">
        <w:t>.У</w:t>
      </w:r>
      <w:proofErr w:type="gramEnd"/>
      <w:r w:rsidR="001A06BB">
        <w:t>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1359F6">
        <w:rPr>
          <w:bCs/>
        </w:rPr>
        <w:t>кровли</w:t>
      </w:r>
      <w:r w:rsidR="00774BB9">
        <w:rPr>
          <w:bCs/>
        </w:rPr>
        <w:t xml:space="preserve">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0724E5">
        <w:rPr>
          <w:bCs/>
        </w:rPr>
        <w:t>Приморская</w:t>
      </w:r>
      <w:proofErr w:type="spellEnd"/>
      <w:r w:rsidR="000724E5" w:rsidRPr="00FE796C">
        <w:rPr>
          <w:bCs/>
        </w:rPr>
        <w:t xml:space="preserve"> дом </w:t>
      </w:r>
      <w:r w:rsidR="001359F6">
        <w:rPr>
          <w:bCs/>
        </w:rPr>
        <w:t>21</w:t>
      </w:r>
      <w:r w:rsidR="00774BB9">
        <w:rPr>
          <w:bCs/>
        </w:rPr>
        <w:t>)</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8"/>
      <w:headerReference w:type="default" r:id="rId9"/>
      <w:footerReference w:type="even" r:id="rId10"/>
      <w:footerReference w:type="default" r:id="rId11"/>
      <w:headerReference w:type="first" r:id="rId12"/>
      <w:footerReference w:type="first" r:id="rId13"/>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DD5" w:rsidRDefault="00725DD5">
      <w:r>
        <w:separator/>
      </w:r>
    </w:p>
  </w:endnote>
  <w:endnote w:type="continuationSeparator" w:id="0">
    <w:p w:rsidR="00725DD5" w:rsidRDefault="0072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725DD5">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DD5" w:rsidRDefault="00725DD5">
      <w:r>
        <w:separator/>
      </w:r>
    </w:p>
  </w:footnote>
  <w:footnote w:type="continuationSeparator" w:id="0">
    <w:p w:rsidR="00725DD5" w:rsidRDefault="00725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4E5"/>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359F6"/>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534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25DD5"/>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C79D2"/>
    <w:rsid w:val="007D1E3E"/>
    <w:rsid w:val="007D4257"/>
    <w:rsid w:val="007D4D93"/>
    <w:rsid w:val="007D5BAA"/>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756</TotalTime>
  <Pages>1</Pages>
  <Words>2265</Words>
  <Characters>12915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127</cp:revision>
  <cp:lastPrinted>2018-08-03T05:53:00Z</cp:lastPrinted>
  <dcterms:created xsi:type="dcterms:W3CDTF">2015-04-16T22:36:00Z</dcterms:created>
  <dcterms:modified xsi:type="dcterms:W3CDTF">2018-10-07T23:29:00Z</dcterms:modified>
</cp:coreProperties>
</file>